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7F5A" w14:textId="1C091D39" w:rsidR="00FA1DBE" w:rsidRPr="00112DDE" w:rsidRDefault="00FA1DBE" w:rsidP="00557A31">
      <w:pPr>
        <w:shd w:val="clear" w:color="auto" w:fill="DBE5F1" w:themeFill="accent1" w:themeFillTint="33"/>
        <w:spacing w:after="0" w:line="259" w:lineRule="auto"/>
        <w:jc w:val="center"/>
        <w:rPr>
          <w:rFonts w:eastAsia="Calibri" w:cstheme="minorHAnsi"/>
          <w:b/>
          <w:sz w:val="22"/>
          <w:szCs w:val="22"/>
        </w:rPr>
      </w:pPr>
      <w:r w:rsidRPr="00112DDE">
        <w:rPr>
          <w:rFonts w:eastAsia="Calibri" w:cstheme="minorHAnsi"/>
          <w:b/>
          <w:sz w:val="22"/>
          <w:szCs w:val="22"/>
        </w:rPr>
        <w:t>MENIČNA IZJAVA S POOBLASTILOM ZA IZPOLNITEV</w:t>
      </w:r>
    </w:p>
    <w:p w14:paraId="13038E11" w14:textId="77777777" w:rsidR="00FA1DBE" w:rsidRPr="00112DDE" w:rsidRDefault="00FA1DBE" w:rsidP="00FA1DBE">
      <w:pPr>
        <w:spacing w:after="0" w:line="259" w:lineRule="auto"/>
        <w:jc w:val="center"/>
        <w:rPr>
          <w:rFonts w:eastAsia="Calibri" w:cstheme="minorHAnsi"/>
          <w:b/>
          <w:sz w:val="22"/>
          <w:szCs w:val="22"/>
        </w:rPr>
      </w:pPr>
    </w:p>
    <w:p w14:paraId="0A6DEB02" w14:textId="13C93E48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b/>
          <w:sz w:val="22"/>
          <w:szCs w:val="22"/>
        </w:rPr>
      </w:pPr>
      <w:r w:rsidRPr="00112DDE">
        <w:rPr>
          <w:rFonts w:eastAsia="Calibri" w:cstheme="minorHAnsi"/>
          <w:b/>
          <w:sz w:val="22"/>
          <w:szCs w:val="22"/>
        </w:rPr>
        <w:t>IZDAJATELJ MENICE</w:t>
      </w:r>
      <w:r w:rsidR="00BA5DD1" w:rsidRPr="00112DDE">
        <w:rPr>
          <w:rFonts w:eastAsia="Calibri" w:cstheme="minorHAnsi"/>
          <w:b/>
          <w:sz w:val="22"/>
          <w:szCs w:val="22"/>
        </w:rPr>
        <w:t>:</w:t>
      </w:r>
    </w:p>
    <w:p w14:paraId="35DD747C" w14:textId="635ED4AA" w:rsidR="00FA1DBE" w:rsidRPr="00112DDE" w:rsidRDefault="00BA5DD1" w:rsidP="00BA5DD1">
      <w:pPr>
        <w:spacing w:after="0" w:line="259" w:lineRule="auto"/>
        <w:jc w:val="center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</w:t>
      </w:r>
      <w:r w:rsidR="00FA1DBE" w:rsidRPr="00112DDE">
        <w:rPr>
          <w:rFonts w:eastAsia="Calibri" w:cstheme="minorHAnsi"/>
          <w:sz w:val="22"/>
          <w:szCs w:val="22"/>
        </w:rPr>
        <w:t>_______________________________</w:t>
      </w:r>
    </w:p>
    <w:p w14:paraId="0BCA7AD6" w14:textId="52622E22" w:rsidR="00FA1DBE" w:rsidRPr="00112DDE" w:rsidRDefault="00BA5DD1" w:rsidP="00BA5DD1">
      <w:pPr>
        <w:spacing w:after="0" w:line="259" w:lineRule="auto"/>
        <w:jc w:val="center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(naziv)</w:t>
      </w:r>
    </w:p>
    <w:p w14:paraId="70A562B9" w14:textId="77777777" w:rsidR="00BA5DD1" w:rsidRPr="00112DDE" w:rsidRDefault="00BA5DD1" w:rsidP="00BA5DD1">
      <w:pPr>
        <w:spacing w:after="0"/>
        <w:jc w:val="center"/>
        <w:rPr>
          <w:rFonts w:eastAsia="Calibri" w:cstheme="minorHAnsi"/>
          <w:sz w:val="22"/>
          <w:szCs w:val="22"/>
        </w:rPr>
      </w:pPr>
    </w:p>
    <w:p w14:paraId="114F34F6" w14:textId="26412548" w:rsidR="00BA5DD1" w:rsidRPr="00112DDE" w:rsidRDefault="00BA5DD1" w:rsidP="00BA5DD1">
      <w:pPr>
        <w:spacing w:after="0"/>
        <w:jc w:val="center"/>
        <w:rPr>
          <w:rFonts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____________________________________</w:t>
      </w:r>
    </w:p>
    <w:p w14:paraId="17B8791D" w14:textId="4178AE5B" w:rsidR="00BA5DD1" w:rsidRPr="00112DDE" w:rsidRDefault="00BA5DD1" w:rsidP="00BA5DD1">
      <w:pPr>
        <w:spacing w:after="0" w:line="259" w:lineRule="auto"/>
        <w:jc w:val="center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(naslov)</w:t>
      </w:r>
    </w:p>
    <w:p w14:paraId="6665B133" w14:textId="77777777" w:rsidR="00FA1DBE" w:rsidRPr="00112DDE" w:rsidRDefault="00FA1DBE" w:rsidP="00BA5DD1">
      <w:pPr>
        <w:spacing w:after="0" w:line="259" w:lineRule="auto"/>
        <w:jc w:val="center"/>
        <w:rPr>
          <w:rFonts w:eastAsia="Calibri" w:cstheme="minorHAnsi"/>
          <w:sz w:val="22"/>
          <w:szCs w:val="22"/>
        </w:rPr>
      </w:pPr>
    </w:p>
    <w:p w14:paraId="08018194" w14:textId="05021D2D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 xml:space="preserve">Za zavarovanje za dobro izvedbo pogodbenih obveznosti v postopku javnega razpisa za oddajo javnega </w:t>
      </w:r>
      <w:r w:rsidRPr="00997917">
        <w:rPr>
          <w:rFonts w:eastAsia="Calibri" w:cstheme="minorHAnsi"/>
          <w:sz w:val="22"/>
          <w:szCs w:val="22"/>
        </w:rPr>
        <w:t xml:space="preserve">naročila </w:t>
      </w:r>
      <w:bookmarkStart w:id="0" w:name="_Hlk32928655"/>
      <w:r w:rsidRPr="00997917">
        <w:rPr>
          <w:rFonts w:eastAsia="Calibri" w:cstheme="minorHAnsi"/>
          <w:b/>
          <w:sz w:val="22"/>
          <w:szCs w:val="22"/>
        </w:rPr>
        <w:t>»</w:t>
      </w:r>
      <w:r w:rsidR="00D95667" w:rsidRPr="00997917">
        <w:rPr>
          <w:rFonts w:ascii="Calibri" w:hAnsi="Calibri" w:cs="Calibri"/>
          <w:b/>
          <w:bCs/>
          <w:sz w:val="22"/>
          <w:szCs w:val="22"/>
        </w:rPr>
        <w:t xml:space="preserve">Sukcesivna dobava </w:t>
      </w:r>
      <w:r w:rsidR="00220FCE" w:rsidRPr="00997917">
        <w:rPr>
          <w:rFonts w:ascii="Calibri" w:hAnsi="Calibri" w:cs="Calibri"/>
          <w:b/>
          <w:bCs/>
          <w:sz w:val="22"/>
          <w:szCs w:val="22"/>
        </w:rPr>
        <w:t>živil po smernicah zelenega javnega naročanja</w:t>
      </w:r>
      <w:r w:rsidRPr="00997917">
        <w:rPr>
          <w:rFonts w:eastAsia="Calibri" w:cstheme="minorHAnsi"/>
          <w:b/>
          <w:sz w:val="22"/>
          <w:szCs w:val="22"/>
        </w:rPr>
        <w:t>«,</w:t>
      </w:r>
      <w:r w:rsidRPr="00112DDE">
        <w:rPr>
          <w:rFonts w:eastAsia="Calibri" w:cstheme="minorHAnsi"/>
          <w:sz w:val="22"/>
          <w:szCs w:val="22"/>
        </w:rPr>
        <w:t xml:space="preserve"> </w:t>
      </w:r>
      <w:bookmarkEnd w:id="0"/>
      <w:r w:rsidRPr="00112DDE">
        <w:rPr>
          <w:rFonts w:eastAsia="Calibri" w:cstheme="minorHAnsi"/>
          <w:sz w:val="22"/>
          <w:szCs w:val="22"/>
        </w:rPr>
        <w:t>ki je bil na Portalu javnih naročil objavljen dne _________ pod številko objave __________, za katerega smo bili kot ponudnik izbrani, izročamo naročniku</w:t>
      </w:r>
      <w:r w:rsidRPr="00112DDE">
        <w:rPr>
          <w:rFonts w:eastAsia="Calibri" w:cstheme="minorHAnsi"/>
          <w:b/>
          <w:sz w:val="22"/>
          <w:szCs w:val="22"/>
        </w:rPr>
        <w:t>,</w:t>
      </w:r>
      <w:r w:rsidRPr="00112DDE">
        <w:rPr>
          <w:rFonts w:eastAsia="Calibri" w:cstheme="minorHAnsi"/>
          <w:sz w:val="22"/>
          <w:szCs w:val="22"/>
        </w:rPr>
        <w:t xml:space="preserve"> podpisano in žigosano bianco menico ter menično izjavo.</w:t>
      </w:r>
    </w:p>
    <w:p w14:paraId="3CD4C031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10F23028" w14:textId="3FE8E755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Pooblaščamo naročnika</w:t>
      </w:r>
      <w:r w:rsidR="00867DAB" w:rsidRPr="00112DDE">
        <w:rPr>
          <w:rFonts w:cstheme="minorHAnsi"/>
          <w:b/>
          <w:sz w:val="22"/>
          <w:szCs w:val="22"/>
        </w:rPr>
        <w:t xml:space="preserve"> </w:t>
      </w:r>
      <w:r w:rsidR="00805F6F" w:rsidRPr="00112DDE">
        <w:rPr>
          <w:rFonts w:cstheme="minorHAnsi"/>
          <w:b/>
          <w:sz w:val="22"/>
          <w:szCs w:val="22"/>
        </w:rPr>
        <w:t>Univerzitetni rehabilitacijski inštitut Republike Slovenije</w:t>
      </w:r>
      <w:r w:rsidR="004A0F75">
        <w:rPr>
          <w:rFonts w:cstheme="minorHAnsi"/>
          <w:b/>
          <w:sz w:val="22"/>
          <w:szCs w:val="22"/>
        </w:rPr>
        <w:t xml:space="preserve"> Soča</w:t>
      </w:r>
      <w:r w:rsidR="00805F6F" w:rsidRPr="00112DDE">
        <w:rPr>
          <w:rFonts w:cstheme="minorHAnsi"/>
          <w:b/>
          <w:sz w:val="22"/>
          <w:szCs w:val="22"/>
        </w:rPr>
        <w:t>, Linhartova cesta 51, 1000 Ljubljana</w:t>
      </w:r>
      <w:r w:rsidRPr="00112DDE">
        <w:rPr>
          <w:rFonts w:eastAsia="Calibri" w:cstheme="minorHAnsi"/>
          <w:sz w:val="22"/>
          <w:szCs w:val="22"/>
        </w:rPr>
        <w:t>, da izpolni bianco menico v višini _____________ EUR, da izpolni vse druge sestavne dele menice, ki niso izpolnjeni ter uporabi menico za izt</w:t>
      </w:r>
      <w:r w:rsidR="002561E5" w:rsidRPr="00112DDE">
        <w:rPr>
          <w:rFonts w:eastAsia="Calibri" w:cstheme="minorHAnsi"/>
          <w:sz w:val="22"/>
          <w:szCs w:val="22"/>
        </w:rPr>
        <w:t>erjavo obveznosti  v primeru</w:t>
      </w:r>
      <w:r w:rsidR="00112DDE" w:rsidRPr="00112DDE">
        <w:rPr>
          <w:rFonts w:eastAsia="Calibri" w:cstheme="minorHAnsi"/>
          <w:sz w:val="22"/>
          <w:szCs w:val="22"/>
        </w:rPr>
        <w:t xml:space="preserve"> da dobavitelj</w:t>
      </w:r>
      <w:r w:rsidRPr="00112DDE">
        <w:rPr>
          <w:rFonts w:eastAsia="Calibri" w:cstheme="minorHAnsi"/>
          <w:sz w:val="22"/>
          <w:szCs w:val="22"/>
        </w:rPr>
        <w:t>:</w:t>
      </w:r>
    </w:p>
    <w:p w14:paraId="13A1177F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ne prične izvajati svojih pogodbenih obveznosti v skladu z določili sklenjene pogodbe ali</w:t>
      </w:r>
    </w:p>
    <w:p w14:paraId="260F1138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ne izpolni svojih pogodbenih obveznosti v skladu z določili sklenjene pogodbe ali</w:t>
      </w:r>
    </w:p>
    <w:p w14:paraId="2B146005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pravočasno ne izpolni svojih pogodbenih obveznosti v skladu z določili sklenjene pogodbe ali</w:t>
      </w:r>
    </w:p>
    <w:p w14:paraId="47B46F04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pravilno ne izpolni svojih pogodbenih obveznosti v skladu z določili sklenjene pogodbe ali</w:t>
      </w:r>
    </w:p>
    <w:p w14:paraId="7013C611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preneha izpolnjevati svoje pogodbene obveznosti v skladu z določili sklenjene pogodbe.</w:t>
      </w:r>
    </w:p>
    <w:p w14:paraId="692176ED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43DC3E69" w14:textId="3D7C08E1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Menična izjava je nepreklicna, menica pa se izpolni s klavzulo »</w:t>
      </w:r>
      <w:r w:rsidR="00767C6A">
        <w:rPr>
          <w:rFonts w:eastAsia="Calibri" w:cstheme="minorHAnsi"/>
          <w:sz w:val="22"/>
          <w:szCs w:val="22"/>
        </w:rPr>
        <w:t>b</w:t>
      </w:r>
      <w:r w:rsidRPr="00112DDE">
        <w:rPr>
          <w:rFonts w:eastAsia="Calibri" w:cstheme="minorHAnsi"/>
          <w:sz w:val="22"/>
          <w:szCs w:val="22"/>
        </w:rPr>
        <w:t>rez protesta« in je plačljiva na prvi poziv. Izdajatelj menice in te menične izjave izrecno potrjuje in soglaša, da to pooblastilo in bianco podpisana menica veljata tudi v primeru spremembe pooblaščenega podpisnika izdajatelja in podpisnika menice in te menične izjave.</w:t>
      </w:r>
    </w:p>
    <w:p w14:paraId="38EEC0EB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552372B4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Tako dajem NALOG ZA PLAČILO oz. POOBLASTILO vsem spodaj navedenim bankam iz naslednjih mojih računov:</w:t>
      </w:r>
    </w:p>
    <w:p w14:paraId="4BF43E21" w14:textId="79D91669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bookmarkStart w:id="1" w:name="_Hlk32481377"/>
      <w:r w:rsidRPr="00112DDE">
        <w:rPr>
          <w:rFonts w:eastAsia="Calibri" w:cstheme="minorHAnsi"/>
          <w:sz w:val="22"/>
          <w:szCs w:val="22"/>
        </w:rPr>
        <w:t>___________________________________________________________</w:t>
      </w:r>
    </w:p>
    <w:bookmarkEnd w:id="1"/>
    <w:p w14:paraId="7400508D" w14:textId="2FFB4B3B" w:rsidR="00FA1DBE" w:rsidRPr="00112DDE" w:rsidRDefault="00BA5DD1" w:rsidP="00FA1DBE">
      <w:pPr>
        <w:spacing w:after="0" w:line="259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(naziv in naslov banke)</w:t>
      </w:r>
    </w:p>
    <w:p w14:paraId="3AB1661C" w14:textId="510ECABD" w:rsidR="00BA5DD1" w:rsidRPr="00112DDE" w:rsidRDefault="00BA5DD1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3F84A4D4" w14:textId="633113CB" w:rsidR="00BA5DD1" w:rsidRPr="00112DDE" w:rsidRDefault="00BA5DD1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___________________________________________________________</w:t>
      </w:r>
    </w:p>
    <w:p w14:paraId="04FD4844" w14:textId="183DB7F4" w:rsidR="00FA1DBE" w:rsidRPr="00112DDE" w:rsidRDefault="00BA5DD1" w:rsidP="00FA1DBE">
      <w:pPr>
        <w:spacing w:after="0" w:line="259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 xml:space="preserve"> (naziv in naslov banke)</w:t>
      </w:r>
    </w:p>
    <w:p w14:paraId="539BCF7E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24594511" w14:textId="1536D300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 xml:space="preserve">V primeru odprtja dodatnega računa, ki ni zgoraj naveden, izrecno dovoljujem izplačilo menice in pooblaščam banko, pri kateri je takšen račun odprt, da izvede plačilo. Veljavnost menice in menične izjave je </w:t>
      </w:r>
      <w:r w:rsidR="00BA5DD1" w:rsidRPr="00112DDE">
        <w:rPr>
          <w:rFonts w:eastAsia="Calibri" w:cstheme="minorHAnsi"/>
          <w:sz w:val="22"/>
          <w:szCs w:val="22"/>
        </w:rPr>
        <w:t xml:space="preserve">še trideset (30) dni </w:t>
      </w:r>
      <w:r w:rsidR="00112DDE" w:rsidRPr="00112DDE">
        <w:rPr>
          <w:rFonts w:cstheme="minorHAnsi"/>
          <w:sz w:val="22"/>
          <w:szCs w:val="22"/>
        </w:rPr>
        <w:t>po preteku roka za dokončno izvedbo pogodbenih obveznosti.</w:t>
      </w:r>
    </w:p>
    <w:p w14:paraId="4106008E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0A07E271" w14:textId="3534A066" w:rsidR="00FA1DBE" w:rsidRPr="00112DDE" w:rsidRDefault="00BA0AF0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Kraj: __________________</w:t>
      </w:r>
    </w:p>
    <w:p w14:paraId="203E8FE0" w14:textId="77777777" w:rsidR="00BA0AF0" w:rsidRPr="00112DDE" w:rsidRDefault="00BA0AF0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6B86C238" w14:textId="77777777" w:rsidR="00FA1DBE" w:rsidRPr="00112DDE" w:rsidRDefault="00FA1DBE" w:rsidP="00112DDE">
      <w:pPr>
        <w:spacing w:after="0" w:line="260" w:lineRule="atLeast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Datum: ________________                                      Žig:                                       Podpis pooblaščene osebe:</w:t>
      </w:r>
    </w:p>
    <w:p w14:paraId="3EFA37E1" w14:textId="77777777" w:rsidR="00BA0AF0" w:rsidRPr="00112DDE" w:rsidRDefault="00BA0AF0" w:rsidP="00112DDE">
      <w:pPr>
        <w:tabs>
          <w:tab w:val="left" w:pos="6600"/>
        </w:tabs>
        <w:spacing w:after="0" w:line="260" w:lineRule="atLeast"/>
        <w:jc w:val="both"/>
        <w:rPr>
          <w:rFonts w:eastAsia="Calibri" w:cstheme="minorHAnsi"/>
          <w:sz w:val="22"/>
          <w:szCs w:val="22"/>
        </w:rPr>
      </w:pPr>
    </w:p>
    <w:p w14:paraId="1E503030" w14:textId="3FBA6F4C" w:rsidR="00BB3959" w:rsidRPr="00112DDE" w:rsidRDefault="00FA1DBE" w:rsidP="00112DDE">
      <w:pPr>
        <w:tabs>
          <w:tab w:val="left" w:pos="6600"/>
        </w:tabs>
        <w:spacing w:after="0" w:line="260" w:lineRule="atLeast"/>
        <w:jc w:val="both"/>
        <w:rPr>
          <w:rFonts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ab/>
        <w:t xml:space="preserve"> _____________________</w:t>
      </w:r>
    </w:p>
    <w:p w14:paraId="33348947" w14:textId="146BB45A" w:rsidR="00112DDE" w:rsidRPr="00112DDE" w:rsidRDefault="00BA5DD1">
      <w:pPr>
        <w:rPr>
          <w:rFonts w:eastAsia="Times New Roman" w:cstheme="minorHAnsi"/>
          <w:bCs/>
          <w:i/>
          <w:sz w:val="22"/>
          <w:szCs w:val="22"/>
          <w:lang w:eastAsia="sl-SI"/>
        </w:rPr>
      </w:pPr>
      <w:r w:rsidRPr="00112DDE">
        <w:rPr>
          <w:rFonts w:cstheme="minorHAnsi"/>
          <w:i/>
          <w:iCs/>
          <w:sz w:val="22"/>
          <w:szCs w:val="22"/>
        </w:rPr>
        <w:t>Priloga: Podpisana in žigosana bianco menic</w:t>
      </w:r>
      <w:r w:rsidR="00BF2F4D" w:rsidRPr="00112DDE">
        <w:rPr>
          <w:rFonts w:cstheme="minorHAnsi"/>
          <w:i/>
          <w:iCs/>
          <w:sz w:val="22"/>
          <w:szCs w:val="22"/>
        </w:rPr>
        <w:t>a</w:t>
      </w:r>
    </w:p>
    <w:sectPr w:rsidR="00112DDE" w:rsidRPr="00112DDE" w:rsidSect="00BF2F4D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CB05" w14:textId="77777777" w:rsidR="00FB0FF6" w:rsidRDefault="00FB0FF6" w:rsidP="006975C6">
      <w:pPr>
        <w:spacing w:after="0" w:line="240" w:lineRule="auto"/>
      </w:pPr>
      <w:r>
        <w:separator/>
      </w:r>
    </w:p>
  </w:endnote>
  <w:endnote w:type="continuationSeparator" w:id="0">
    <w:p w14:paraId="2E8470D9" w14:textId="77777777" w:rsidR="00FB0FF6" w:rsidRDefault="00FB0FF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51BD" w14:textId="77777777" w:rsidR="0096188B" w:rsidRDefault="0096188B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6C82" w14:textId="77777777" w:rsidR="00FB0FF6" w:rsidRDefault="00FB0FF6" w:rsidP="006975C6">
      <w:pPr>
        <w:spacing w:after="0" w:line="240" w:lineRule="auto"/>
      </w:pPr>
      <w:r>
        <w:separator/>
      </w:r>
    </w:p>
  </w:footnote>
  <w:footnote w:type="continuationSeparator" w:id="0">
    <w:p w14:paraId="4EACFB29" w14:textId="77777777" w:rsidR="00FB0FF6" w:rsidRDefault="00FB0FF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12EF" w14:textId="5FF79954" w:rsidR="00BF2F4D" w:rsidRPr="00557A31" w:rsidRDefault="00557A31" w:rsidP="00D95667">
    <w:pPr>
      <w:pStyle w:val="Glava"/>
      <w:rPr>
        <w:sz w:val="24"/>
        <w:szCs w:val="24"/>
      </w:rPr>
    </w:pPr>
    <w:bookmarkStart w:id="2" w:name="_Hlk191540893"/>
    <w:bookmarkStart w:id="3" w:name="_Hlk204696649"/>
    <w:r w:rsidRPr="00557A31">
      <w:rPr>
        <w:rFonts w:ascii="Calibri" w:hAnsi="Calibri" w:cs="Calibri"/>
        <w:bCs/>
        <w:i/>
        <w:iCs/>
        <w:sz w:val="24"/>
        <w:szCs w:val="24"/>
      </w:rPr>
      <w:t>460-1/2026-</w:t>
    </w:r>
    <w:bookmarkEnd w:id="2"/>
    <w:r w:rsidRPr="00557A31">
      <w:rPr>
        <w:rFonts w:ascii="Calibri" w:hAnsi="Calibri" w:cs="Calibri"/>
        <w:bCs/>
        <w:i/>
        <w:iCs/>
        <w:sz w:val="24"/>
        <w:szCs w:val="24"/>
      </w:rPr>
      <w:t>7/4</w:t>
    </w:r>
    <w:bookmarkEnd w:id="3"/>
    <w:r w:rsidRPr="00557A31">
      <w:rPr>
        <w:rFonts w:ascii="Calibri" w:hAnsi="Calibri" w:cs="Calibri"/>
        <w:bCs/>
        <w:i/>
        <w:iCs/>
        <w:sz w:val="24"/>
        <w:szCs w:val="24"/>
      </w:rPr>
      <w:t xml:space="preserve"> - Sukcesivna dobava živil po smernicah zelenega javnega naročanja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254305"/>
    <w:multiLevelType w:val="hybridMultilevel"/>
    <w:tmpl w:val="8D347E30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1223E5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D0B3F"/>
    <w:multiLevelType w:val="hybridMultilevel"/>
    <w:tmpl w:val="3DF43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1" w15:restartNumberingAfterBreak="0">
    <w:nsid w:val="18B208D7"/>
    <w:multiLevelType w:val="hybridMultilevel"/>
    <w:tmpl w:val="AF9228B2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C3CA6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7372A"/>
    <w:multiLevelType w:val="hybridMultilevel"/>
    <w:tmpl w:val="00AAC188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EC57A2B"/>
    <w:multiLevelType w:val="hybridMultilevel"/>
    <w:tmpl w:val="472247DA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71D0E"/>
    <w:multiLevelType w:val="hybridMultilevel"/>
    <w:tmpl w:val="955C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8B5EF9"/>
    <w:multiLevelType w:val="hybridMultilevel"/>
    <w:tmpl w:val="771C0696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82247"/>
    <w:multiLevelType w:val="hybridMultilevel"/>
    <w:tmpl w:val="67D839D2"/>
    <w:lvl w:ilvl="0" w:tplc="8FBA3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003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E01D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D28A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E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4D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3E0A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EA8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E86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3893058">
    <w:abstractNumId w:val="28"/>
  </w:num>
  <w:num w:numId="2" w16cid:durableId="1146507211">
    <w:abstractNumId w:val="6"/>
  </w:num>
  <w:num w:numId="3" w16cid:durableId="50689087">
    <w:abstractNumId w:val="5"/>
  </w:num>
  <w:num w:numId="4" w16cid:durableId="1234856365">
    <w:abstractNumId w:val="31"/>
  </w:num>
  <w:num w:numId="5" w16cid:durableId="1753433456">
    <w:abstractNumId w:val="17"/>
  </w:num>
  <w:num w:numId="6" w16cid:durableId="777332434">
    <w:abstractNumId w:val="27"/>
  </w:num>
  <w:num w:numId="7" w16cid:durableId="553390924">
    <w:abstractNumId w:val="23"/>
  </w:num>
  <w:num w:numId="8" w16cid:durableId="972058261">
    <w:abstractNumId w:val="46"/>
  </w:num>
  <w:num w:numId="9" w16cid:durableId="1150751779">
    <w:abstractNumId w:val="16"/>
  </w:num>
  <w:num w:numId="10" w16cid:durableId="2075008809">
    <w:abstractNumId w:val="37"/>
  </w:num>
  <w:num w:numId="11" w16cid:durableId="1991669903">
    <w:abstractNumId w:val="39"/>
  </w:num>
  <w:num w:numId="12" w16cid:durableId="412778043">
    <w:abstractNumId w:val="7"/>
  </w:num>
  <w:num w:numId="13" w16cid:durableId="1701127863">
    <w:abstractNumId w:val="15"/>
  </w:num>
  <w:num w:numId="14" w16cid:durableId="710348332">
    <w:abstractNumId w:val="10"/>
  </w:num>
  <w:num w:numId="15" w16cid:durableId="1054349567">
    <w:abstractNumId w:val="40"/>
  </w:num>
  <w:num w:numId="16" w16cid:durableId="1779983577">
    <w:abstractNumId w:val="43"/>
  </w:num>
  <w:num w:numId="17" w16cid:durableId="1852641356">
    <w:abstractNumId w:val="36"/>
  </w:num>
  <w:num w:numId="18" w16cid:durableId="1329596470">
    <w:abstractNumId w:val="29"/>
  </w:num>
  <w:num w:numId="19" w16cid:durableId="1686053630">
    <w:abstractNumId w:val="32"/>
  </w:num>
  <w:num w:numId="20" w16cid:durableId="1562793569">
    <w:abstractNumId w:val="35"/>
  </w:num>
  <w:num w:numId="21" w16cid:durableId="680090063">
    <w:abstractNumId w:val="44"/>
  </w:num>
  <w:num w:numId="22" w16cid:durableId="116994977">
    <w:abstractNumId w:val="38"/>
  </w:num>
  <w:num w:numId="23" w16cid:durableId="2141024590">
    <w:abstractNumId w:val="19"/>
  </w:num>
  <w:num w:numId="24" w16cid:durableId="384531319">
    <w:abstractNumId w:val="22"/>
  </w:num>
  <w:num w:numId="25" w16cid:durableId="444814329">
    <w:abstractNumId w:val="25"/>
  </w:num>
  <w:num w:numId="26" w16cid:durableId="1594390302">
    <w:abstractNumId w:val="34"/>
  </w:num>
  <w:num w:numId="27" w16cid:durableId="391201100">
    <w:abstractNumId w:val="41"/>
  </w:num>
  <w:num w:numId="28" w16cid:durableId="857501778">
    <w:abstractNumId w:val="1"/>
  </w:num>
  <w:num w:numId="29" w16cid:durableId="289240428">
    <w:abstractNumId w:val="3"/>
  </w:num>
  <w:num w:numId="30" w16cid:durableId="1397823888">
    <w:abstractNumId w:val="33"/>
  </w:num>
  <w:num w:numId="31" w16cid:durableId="1794904241">
    <w:abstractNumId w:val="2"/>
  </w:num>
  <w:num w:numId="32" w16cid:durableId="2015573754">
    <w:abstractNumId w:val="12"/>
  </w:num>
  <w:num w:numId="33" w16cid:durableId="912928261">
    <w:abstractNumId w:val="26"/>
  </w:num>
  <w:num w:numId="34" w16cid:durableId="1536652764">
    <w:abstractNumId w:val="45"/>
  </w:num>
  <w:num w:numId="35" w16cid:durableId="431317286">
    <w:abstractNumId w:val="42"/>
  </w:num>
  <w:num w:numId="36" w16cid:durableId="673458527">
    <w:abstractNumId w:val="21"/>
  </w:num>
  <w:num w:numId="37" w16cid:durableId="1521968515">
    <w:abstractNumId w:val="9"/>
  </w:num>
  <w:num w:numId="38" w16cid:durableId="1141967641">
    <w:abstractNumId w:val="14"/>
  </w:num>
  <w:num w:numId="39" w16cid:durableId="1596086114">
    <w:abstractNumId w:val="11"/>
  </w:num>
  <w:num w:numId="40" w16cid:durableId="1316253730">
    <w:abstractNumId w:val="24"/>
  </w:num>
  <w:num w:numId="41" w16cid:durableId="1977373259">
    <w:abstractNumId w:val="30"/>
  </w:num>
  <w:num w:numId="42" w16cid:durableId="1406948959">
    <w:abstractNumId w:val="20"/>
  </w:num>
  <w:num w:numId="43" w16cid:durableId="317076122">
    <w:abstractNumId w:val="4"/>
  </w:num>
  <w:num w:numId="44" w16cid:durableId="979920730">
    <w:abstractNumId w:val="18"/>
  </w:num>
  <w:num w:numId="45" w16cid:durableId="1586114294">
    <w:abstractNumId w:val="8"/>
  </w:num>
  <w:num w:numId="46" w16cid:durableId="680476993">
    <w:abstractNumId w:val="13"/>
  </w:num>
  <w:num w:numId="47" w16cid:durableId="14898337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0C64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6643"/>
    <w:rsid w:val="000771AC"/>
    <w:rsid w:val="0008431E"/>
    <w:rsid w:val="00090A58"/>
    <w:rsid w:val="00091A9D"/>
    <w:rsid w:val="000946F3"/>
    <w:rsid w:val="00095250"/>
    <w:rsid w:val="00097F4A"/>
    <w:rsid w:val="000A1F28"/>
    <w:rsid w:val="000A3E98"/>
    <w:rsid w:val="000A6F36"/>
    <w:rsid w:val="000A71A1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0574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59D"/>
    <w:rsid w:val="00106F76"/>
    <w:rsid w:val="001119EB"/>
    <w:rsid w:val="00111F1E"/>
    <w:rsid w:val="00112DDE"/>
    <w:rsid w:val="00115B55"/>
    <w:rsid w:val="001226B2"/>
    <w:rsid w:val="00127127"/>
    <w:rsid w:val="001300D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5203"/>
    <w:rsid w:val="001C6AFD"/>
    <w:rsid w:val="001D0598"/>
    <w:rsid w:val="001D7150"/>
    <w:rsid w:val="001E36DA"/>
    <w:rsid w:val="001E3D03"/>
    <w:rsid w:val="001E5435"/>
    <w:rsid w:val="001E6018"/>
    <w:rsid w:val="001F11D0"/>
    <w:rsid w:val="001F2643"/>
    <w:rsid w:val="001F5386"/>
    <w:rsid w:val="001F5FD8"/>
    <w:rsid w:val="001F72D0"/>
    <w:rsid w:val="001F7761"/>
    <w:rsid w:val="00204EDB"/>
    <w:rsid w:val="00205646"/>
    <w:rsid w:val="00210A38"/>
    <w:rsid w:val="00210F0B"/>
    <w:rsid w:val="002110F9"/>
    <w:rsid w:val="002173BC"/>
    <w:rsid w:val="00220FCE"/>
    <w:rsid w:val="00222D15"/>
    <w:rsid w:val="00226973"/>
    <w:rsid w:val="00230884"/>
    <w:rsid w:val="002312D3"/>
    <w:rsid w:val="002332D2"/>
    <w:rsid w:val="00236146"/>
    <w:rsid w:val="00246422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55F9"/>
    <w:rsid w:val="002A5D7F"/>
    <w:rsid w:val="002A7180"/>
    <w:rsid w:val="002B2E09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C32"/>
    <w:rsid w:val="003163EA"/>
    <w:rsid w:val="0032603C"/>
    <w:rsid w:val="003262A4"/>
    <w:rsid w:val="00331855"/>
    <w:rsid w:val="0033249E"/>
    <w:rsid w:val="00337882"/>
    <w:rsid w:val="00337E4D"/>
    <w:rsid w:val="00343395"/>
    <w:rsid w:val="003451DB"/>
    <w:rsid w:val="00355B3F"/>
    <w:rsid w:val="003611DD"/>
    <w:rsid w:val="00362D7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566A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B6EF7"/>
    <w:rsid w:val="003C53A2"/>
    <w:rsid w:val="003C53DD"/>
    <w:rsid w:val="003C5DCC"/>
    <w:rsid w:val="003C6260"/>
    <w:rsid w:val="003C6365"/>
    <w:rsid w:val="003D2A01"/>
    <w:rsid w:val="003D4BBE"/>
    <w:rsid w:val="003D6F26"/>
    <w:rsid w:val="003E23C5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90DF5"/>
    <w:rsid w:val="00491F58"/>
    <w:rsid w:val="0049479E"/>
    <w:rsid w:val="00495438"/>
    <w:rsid w:val="004A00B7"/>
    <w:rsid w:val="004A01F9"/>
    <w:rsid w:val="004A0F75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E0C24"/>
    <w:rsid w:val="004E0D13"/>
    <w:rsid w:val="004E2A61"/>
    <w:rsid w:val="004E3A80"/>
    <w:rsid w:val="004F2927"/>
    <w:rsid w:val="004F6D95"/>
    <w:rsid w:val="004F76E3"/>
    <w:rsid w:val="0050208A"/>
    <w:rsid w:val="00502924"/>
    <w:rsid w:val="0051146A"/>
    <w:rsid w:val="005116E9"/>
    <w:rsid w:val="0051414E"/>
    <w:rsid w:val="00520848"/>
    <w:rsid w:val="0052142A"/>
    <w:rsid w:val="005220EC"/>
    <w:rsid w:val="00527FBB"/>
    <w:rsid w:val="00530814"/>
    <w:rsid w:val="00534DD3"/>
    <w:rsid w:val="0053510E"/>
    <w:rsid w:val="005423BF"/>
    <w:rsid w:val="00542CCA"/>
    <w:rsid w:val="00545CD4"/>
    <w:rsid w:val="00546145"/>
    <w:rsid w:val="00550BE3"/>
    <w:rsid w:val="005515F1"/>
    <w:rsid w:val="00551C43"/>
    <w:rsid w:val="00556F9B"/>
    <w:rsid w:val="00557A31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A6B32"/>
    <w:rsid w:val="005A72E0"/>
    <w:rsid w:val="005B1C0F"/>
    <w:rsid w:val="005B6195"/>
    <w:rsid w:val="005B6A3D"/>
    <w:rsid w:val="005B6BD4"/>
    <w:rsid w:val="005B7C6D"/>
    <w:rsid w:val="005C3C80"/>
    <w:rsid w:val="005C43DC"/>
    <w:rsid w:val="005D0C4D"/>
    <w:rsid w:val="005D262B"/>
    <w:rsid w:val="005F7AFB"/>
    <w:rsid w:val="00601528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37703"/>
    <w:rsid w:val="006400C6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6FB8"/>
    <w:rsid w:val="006975C6"/>
    <w:rsid w:val="006A0AD1"/>
    <w:rsid w:val="006A5918"/>
    <w:rsid w:val="006A5AB1"/>
    <w:rsid w:val="006B2936"/>
    <w:rsid w:val="006B5529"/>
    <w:rsid w:val="006B63F9"/>
    <w:rsid w:val="006D37C2"/>
    <w:rsid w:val="006D4B75"/>
    <w:rsid w:val="006D75DE"/>
    <w:rsid w:val="006D7BB0"/>
    <w:rsid w:val="006E026A"/>
    <w:rsid w:val="006E3195"/>
    <w:rsid w:val="006E4105"/>
    <w:rsid w:val="006E5AC5"/>
    <w:rsid w:val="006E66D4"/>
    <w:rsid w:val="006F035E"/>
    <w:rsid w:val="006F0D76"/>
    <w:rsid w:val="006F1DA5"/>
    <w:rsid w:val="006F313A"/>
    <w:rsid w:val="006F4C34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08B6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67C6A"/>
    <w:rsid w:val="007710BE"/>
    <w:rsid w:val="0077407D"/>
    <w:rsid w:val="00785F39"/>
    <w:rsid w:val="007912DB"/>
    <w:rsid w:val="0079152A"/>
    <w:rsid w:val="00793793"/>
    <w:rsid w:val="007960F5"/>
    <w:rsid w:val="007A3639"/>
    <w:rsid w:val="007B3000"/>
    <w:rsid w:val="007B5219"/>
    <w:rsid w:val="007B52EB"/>
    <w:rsid w:val="007C3626"/>
    <w:rsid w:val="007C3EA0"/>
    <w:rsid w:val="007D6FB3"/>
    <w:rsid w:val="007E0E83"/>
    <w:rsid w:val="007E4767"/>
    <w:rsid w:val="007E5B92"/>
    <w:rsid w:val="007E6677"/>
    <w:rsid w:val="007F0B8D"/>
    <w:rsid w:val="007F207B"/>
    <w:rsid w:val="007F42EA"/>
    <w:rsid w:val="00801F81"/>
    <w:rsid w:val="00804747"/>
    <w:rsid w:val="00805F6F"/>
    <w:rsid w:val="0081029A"/>
    <w:rsid w:val="00813EBD"/>
    <w:rsid w:val="008208BE"/>
    <w:rsid w:val="008264B7"/>
    <w:rsid w:val="00826A32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62B3"/>
    <w:rsid w:val="00867769"/>
    <w:rsid w:val="00867DAB"/>
    <w:rsid w:val="00873E82"/>
    <w:rsid w:val="00874652"/>
    <w:rsid w:val="0087536D"/>
    <w:rsid w:val="00876A30"/>
    <w:rsid w:val="00881AFA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138A3"/>
    <w:rsid w:val="009145FF"/>
    <w:rsid w:val="00914DBE"/>
    <w:rsid w:val="00917A41"/>
    <w:rsid w:val="0092094D"/>
    <w:rsid w:val="00922345"/>
    <w:rsid w:val="00926458"/>
    <w:rsid w:val="00930868"/>
    <w:rsid w:val="00931B5A"/>
    <w:rsid w:val="00933900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97917"/>
    <w:rsid w:val="009A2A3C"/>
    <w:rsid w:val="009A5988"/>
    <w:rsid w:val="009A6DCF"/>
    <w:rsid w:val="009B6FA3"/>
    <w:rsid w:val="009D0B6B"/>
    <w:rsid w:val="009D5EA4"/>
    <w:rsid w:val="009D7A22"/>
    <w:rsid w:val="009E214E"/>
    <w:rsid w:val="009E7E51"/>
    <w:rsid w:val="009F4D0A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0DD1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A2FF9"/>
    <w:rsid w:val="00AB0BE9"/>
    <w:rsid w:val="00AB5F0F"/>
    <w:rsid w:val="00AC0622"/>
    <w:rsid w:val="00AC1297"/>
    <w:rsid w:val="00AC4FBC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042F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D61"/>
    <w:rsid w:val="00BD2BE3"/>
    <w:rsid w:val="00BD2F84"/>
    <w:rsid w:val="00BF2F4D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4656"/>
    <w:rsid w:val="00C40152"/>
    <w:rsid w:val="00C430E8"/>
    <w:rsid w:val="00C4634F"/>
    <w:rsid w:val="00C4793C"/>
    <w:rsid w:val="00C50D42"/>
    <w:rsid w:val="00C55D29"/>
    <w:rsid w:val="00C56373"/>
    <w:rsid w:val="00C606D9"/>
    <w:rsid w:val="00C64255"/>
    <w:rsid w:val="00C65C1F"/>
    <w:rsid w:val="00C745BC"/>
    <w:rsid w:val="00C74BC8"/>
    <w:rsid w:val="00C751ED"/>
    <w:rsid w:val="00C76D3F"/>
    <w:rsid w:val="00C80624"/>
    <w:rsid w:val="00C80C7A"/>
    <w:rsid w:val="00C84C31"/>
    <w:rsid w:val="00C92F23"/>
    <w:rsid w:val="00C949C2"/>
    <w:rsid w:val="00C94F47"/>
    <w:rsid w:val="00C95F67"/>
    <w:rsid w:val="00CA5C46"/>
    <w:rsid w:val="00CB0190"/>
    <w:rsid w:val="00CB0A46"/>
    <w:rsid w:val="00CB4A95"/>
    <w:rsid w:val="00CC044B"/>
    <w:rsid w:val="00CC2CC5"/>
    <w:rsid w:val="00CC6217"/>
    <w:rsid w:val="00CC7D88"/>
    <w:rsid w:val="00CD0D70"/>
    <w:rsid w:val="00CD218D"/>
    <w:rsid w:val="00CD6E25"/>
    <w:rsid w:val="00CD7DD4"/>
    <w:rsid w:val="00CE0E8F"/>
    <w:rsid w:val="00CE19FB"/>
    <w:rsid w:val="00CE349A"/>
    <w:rsid w:val="00CF38DC"/>
    <w:rsid w:val="00CF52BB"/>
    <w:rsid w:val="00D02BAC"/>
    <w:rsid w:val="00D0323B"/>
    <w:rsid w:val="00D04978"/>
    <w:rsid w:val="00D1108A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5EF"/>
    <w:rsid w:val="00D53E85"/>
    <w:rsid w:val="00D547C1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5667"/>
    <w:rsid w:val="00D968D5"/>
    <w:rsid w:val="00DA4414"/>
    <w:rsid w:val="00DA62CA"/>
    <w:rsid w:val="00DA74CC"/>
    <w:rsid w:val="00DB6FAA"/>
    <w:rsid w:val="00DC08F8"/>
    <w:rsid w:val="00DC2CFF"/>
    <w:rsid w:val="00DC46B1"/>
    <w:rsid w:val="00DC75CE"/>
    <w:rsid w:val="00DD25D6"/>
    <w:rsid w:val="00DD2FA1"/>
    <w:rsid w:val="00DD3AEB"/>
    <w:rsid w:val="00DD45F9"/>
    <w:rsid w:val="00DE16CA"/>
    <w:rsid w:val="00DE47E0"/>
    <w:rsid w:val="00DE5603"/>
    <w:rsid w:val="00DE5A28"/>
    <w:rsid w:val="00E00331"/>
    <w:rsid w:val="00E0113E"/>
    <w:rsid w:val="00E01C78"/>
    <w:rsid w:val="00E022EF"/>
    <w:rsid w:val="00E07227"/>
    <w:rsid w:val="00E07F42"/>
    <w:rsid w:val="00E15224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AEF"/>
    <w:rsid w:val="00E7173B"/>
    <w:rsid w:val="00E71C9A"/>
    <w:rsid w:val="00E72A48"/>
    <w:rsid w:val="00E759A8"/>
    <w:rsid w:val="00E7762C"/>
    <w:rsid w:val="00E77A00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B7DE0"/>
    <w:rsid w:val="00EC1958"/>
    <w:rsid w:val="00EC5847"/>
    <w:rsid w:val="00ED41BC"/>
    <w:rsid w:val="00ED4814"/>
    <w:rsid w:val="00EE4A56"/>
    <w:rsid w:val="00EE5A8F"/>
    <w:rsid w:val="00EF35BE"/>
    <w:rsid w:val="00EF3AE5"/>
    <w:rsid w:val="00EF76E1"/>
    <w:rsid w:val="00F01E0C"/>
    <w:rsid w:val="00F04B82"/>
    <w:rsid w:val="00F10627"/>
    <w:rsid w:val="00F16441"/>
    <w:rsid w:val="00F16647"/>
    <w:rsid w:val="00F17F0F"/>
    <w:rsid w:val="00F22B99"/>
    <w:rsid w:val="00F30B46"/>
    <w:rsid w:val="00F336EE"/>
    <w:rsid w:val="00F37E45"/>
    <w:rsid w:val="00F427B5"/>
    <w:rsid w:val="00F45A82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5874"/>
    <w:rsid w:val="00FA1DBE"/>
    <w:rsid w:val="00FB0FF6"/>
    <w:rsid w:val="00FB2BA3"/>
    <w:rsid w:val="00FB2D6A"/>
    <w:rsid w:val="00FB2FD2"/>
    <w:rsid w:val="00FB3258"/>
    <w:rsid w:val="00FB6593"/>
    <w:rsid w:val="00FC0C85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3C5"/>
  </w:style>
  <w:style w:type="paragraph" w:styleId="Naslov1">
    <w:name w:val="heading 1"/>
    <w:basedOn w:val="Navaden"/>
    <w:next w:val="Navaden"/>
    <w:link w:val="Naslov1Znak"/>
    <w:uiPriority w:val="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1D4A-8DE5-4E86-B50B-200C23F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2098</Characters>
  <Application>Microsoft Office Word</Application>
  <DocSecurity>0</DocSecurity>
  <Lines>67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Karin Zakrajšek</cp:lastModifiedBy>
  <cp:revision>4</cp:revision>
  <cp:lastPrinted>2022-05-23T09:27:00Z</cp:lastPrinted>
  <dcterms:created xsi:type="dcterms:W3CDTF">2025-09-04T12:59:00Z</dcterms:created>
  <dcterms:modified xsi:type="dcterms:W3CDTF">2026-08-21T07:38:00Z</dcterms:modified>
</cp:coreProperties>
</file>